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EE1E9" w14:textId="77777777" w:rsidR="002E4846" w:rsidRPr="00C11A11" w:rsidRDefault="00F26BA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11A11">
        <w:rPr>
          <w:rFonts w:ascii="Arial" w:hAnsi="Arial" w:cs="Arial"/>
          <w:b/>
          <w:bCs/>
          <w:sz w:val="28"/>
          <w:szCs w:val="28"/>
        </w:rPr>
        <w:t>POOBLASTILO ZA PRIDOBITEV POTRDILA IZ KAZENSKE EVIDENCE</w:t>
      </w:r>
    </w:p>
    <w:p w14:paraId="63FD85D4" w14:textId="77777777" w:rsidR="002E4846" w:rsidRPr="00702E9E" w:rsidRDefault="002E4846">
      <w:pPr>
        <w:jc w:val="center"/>
        <w:rPr>
          <w:rFonts w:ascii="Arial" w:hAnsi="Arial" w:cs="Arial"/>
        </w:rPr>
      </w:pPr>
    </w:p>
    <w:p w14:paraId="1003FC39" w14:textId="77777777" w:rsidR="00F26BA9" w:rsidRPr="00702E9E" w:rsidRDefault="00F26BA9">
      <w:pPr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2E4846" w:rsidRPr="00A44228" w14:paraId="1FC7CEC9" w14:textId="77777777" w:rsidTr="002B3DD0">
        <w:tc>
          <w:tcPr>
            <w:tcW w:w="9650" w:type="dxa"/>
            <w:gridSpan w:val="2"/>
            <w:shd w:val="clear" w:color="auto" w:fill="auto"/>
          </w:tcPr>
          <w:p w14:paraId="03EFC0E5" w14:textId="77777777" w:rsidR="002E4846" w:rsidRPr="00A44228" w:rsidRDefault="002E4846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14:paraId="5D2EEBB0" w14:textId="77777777" w:rsidTr="002B3DD0">
        <w:tc>
          <w:tcPr>
            <w:tcW w:w="2003" w:type="dxa"/>
            <w:shd w:val="clear" w:color="auto" w:fill="auto"/>
            <w:vAlign w:val="center"/>
          </w:tcPr>
          <w:p w14:paraId="4F54B455" w14:textId="77777777" w:rsidR="0053156F" w:rsidRPr="00A44228" w:rsidRDefault="0053156F" w:rsidP="002E4846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11A11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1C35F8A9" w14:textId="77777777" w:rsidR="00C11A11" w:rsidRPr="00786B0B" w:rsidRDefault="00C11A11" w:rsidP="00C11A11">
            <w:pPr>
              <w:rPr>
                <w:rFonts w:ascii="Arial" w:hAnsi="Arial" w:cs="Arial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5D911E92" w14:textId="77777777" w:rsidR="00C11A11" w:rsidRPr="00786B0B" w:rsidRDefault="00C11A11" w:rsidP="00C11A11">
            <w:pPr>
              <w:rPr>
                <w:rFonts w:ascii="Arial" w:hAnsi="Arial" w:cs="Arial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14:paraId="234EA334" w14:textId="77777777" w:rsidR="00C11A11" w:rsidRPr="00786B0B" w:rsidRDefault="00C11A11" w:rsidP="00C11A11">
            <w:pPr>
              <w:rPr>
                <w:rFonts w:ascii="Arial" w:hAnsi="Arial" w:cs="Arial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14:paraId="42E4C38E" w14:textId="1AD7C567" w:rsidR="0053156F" w:rsidRPr="00967D3E" w:rsidRDefault="00C11A11" w:rsidP="00C11A11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53156F" w:rsidRPr="00A44228" w14:paraId="0756FB56" w14:textId="77777777" w:rsidTr="002B3DD0">
        <w:tc>
          <w:tcPr>
            <w:tcW w:w="2003" w:type="dxa"/>
            <w:shd w:val="clear" w:color="auto" w:fill="auto"/>
            <w:vAlign w:val="center"/>
          </w:tcPr>
          <w:p w14:paraId="6C149541" w14:textId="77777777" w:rsidR="0053156F" w:rsidRPr="00A44228" w:rsidRDefault="0053156F" w:rsidP="002E4846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11A11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6CAEC20A" w14:textId="085A41D5" w:rsidR="0053156F" w:rsidRPr="00967D3E" w:rsidRDefault="001F5704" w:rsidP="00764B2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C11A11"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35D74" w:rsidRPr="00967D3E">
              <w:rPr>
                <w:rFonts w:ascii="Arial" w:hAnsi="Arial" w:cs="Arial"/>
                <w:color w:val="000000"/>
                <w:sz w:val="22"/>
                <w:szCs w:val="22"/>
              </w:rPr>
              <w:t>JN MZZ</w:t>
            </w:r>
          </w:p>
        </w:tc>
      </w:tr>
      <w:tr w:rsidR="0053156F" w:rsidRPr="00A44228" w14:paraId="11ADFABB" w14:textId="77777777" w:rsidTr="002B3DD0">
        <w:tc>
          <w:tcPr>
            <w:tcW w:w="2003" w:type="dxa"/>
            <w:shd w:val="clear" w:color="auto" w:fill="auto"/>
            <w:vAlign w:val="center"/>
          </w:tcPr>
          <w:p w14:paraId="2EF4D5E7" w14:textId="77777777" w:rsidR="0053156F" w:rsidRPr="00C11A11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C11A11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01BED996" w14:textId="2C68A301" w:rsidR="0053156F" w:rsidRPr="00A44228" w:rsidRDefault="00C11A11" w:rsidP="00700830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11A11">
              <w:rPr>
                <w:rFonts w:ascii="Arial" w:hAnsi="Arial" w:cs="Arial"/>
                <w:sz w:val="22"/>
                <w:szCs w:val="22"/>
              </w:rPr>
              <w:t>Urejanje, evidentiranje in digitalizacija dokumentarnega in arhivskega gradiva Ministrstva za zunanje zadeve</w:t>
            </w:r>
          </w:p>
        </w:tc>
      </w:tr>
    </w:tbl>
    <w:p w14:paraId="5A7883FE" w14:textId="77777777" w:rsidR="002E4846" w:rsidRPr="00A44228" w:rsidRDefault="002E4846">
      <w:pPr>
        <w:rPr>
          <w:rFonts w:ascii="Arial" w:hAnsi="Arial" w:cs="Arial"/>
          <w:sz w:val="22"/>
          <w:szCs w:val="22"/>
        </w:rPr>
      </w:pPr>
    </w:p>
    <w:p w14:paraId="5C6C909F" w14:textId="77777777" w:rsidR="00E32819" w:rsidRPr="00A44228" w:rsidRDefault="00E32819">
      <w:pPr>
        <w:rPr>
          <w:rFonts w:ascii="Arial" w:hAnsi="Arial" w:cs="Arial"/>
          <w:sz w:val="22"/>
          <w:szCs w:val="22"/>
        </w:rPr>
      </w:pPr>
    </w:p>
    <w:p w14:paraId="4BF50C70" w14:textId="77777777"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Ponudnik in njegov zakoniti zastopnik, ki ne predloži potrdila iz kazenske evidence, mora na obrazcu P-10 predložiti pooblastilo za pridobitev potrdila iz kazenske evidence, na podlagi katerega bo naročnik lahko preveril, ali ponudnik in vsak njegov zakoniti zastopnik, v kolikor gre za pravno osebo, </w:t>
      </w:r>
      <w:r w:rsidRPr="00A44228">
        <w:rPr>
          <w:rFonts w:ascii="Arial" w:hAnsi="Arial" w:cs="Arial"/>
          <w:color w:val="000000"/>
          <w:sz w:val="22"/>
          <w:szCs w:val="22"/>
        </w:rPr>
        <w:t xml:space="preserve">ni bil pravnomočno obsojen zaradi kaznivih dejanj, </w:t>
      </w:r>
      <w:r w:rsidR="00030C00" w:rsidRPr="00030C00">
        <w:rPr>
          <w:rFonts w:ascii="Arial" w:hAnsi="Arial" w:cs="Arial"/>
          <w:color w:val="000000"/>
          <w:sz w:val="22"/>
          <w:szCs w:val="22"/>
        </w:rPr>
        <w:t>določenih v prvem in drugem odstavku 75. člena ZJN-3.</w:t>
      </w:r>
    </w:p>
    <w:p w14:paraId="12EAF504" w14:textId="77777777" w:rsidR="00E32819" w:rsidRPr="00A44228" w:rsidRDefault="00E32819">
      <w:pPr>
        <w:jc w:val="both"/>
        <w:rPr>
          <w:rFonts w:ascii="Arial" w:hAnsi="Arial" w:cs="Arial"/>
          <w:sz w:val="22"/>
          <w:szCs w:val="22"/>
        </w:rPr>
      </w:pPr>
    </w:p>
    <w:p w14:paraId="5AC64323" w14:textId="77777777"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Pooblastilo je potrebno podati ločeno za ponudnika in za vsakega njegovega zakonitega zastopnika.</w:t>
      </w:r>
      <w:r w:rsidR="004B546F" w:rsidRPr="00A44228">
        <w:rPr>
          <w:rFonts w:ascii="Arial" w:hAnsi="Arial" w:cs="Arial"/>
          <w:sz w:val="22"/>
          <w:szCs w:val="22"/>
        </w:rPr>
        <w:t xml:space="preserve"> Če je zakonitih zastopnikov več, se pooblastilo za pridobitev potrdila iz kazenske evidence fizičnih oseb ustrezno prekopira glede na število zakonitih zastopnikov. </w:t>
      </w:r>
    </w:p>
    <w:p w14:paraId="030A87C2" w14:textId="77777777" w:rsidR="00F26BA9" w:rsidRPr="00702E9E" w:rsidRDefault="00F26BA9">
      <w:pPr>
        <w:rPr>
          <w:rFonts w:ascii="Arial" w:hAnsi="Arial" w:cs="Arial"/>
          <w:b/>
          <w:bCs/>
        </w:rPr>
      </w:pPr>
    </w:p>
    <w:p w14:paraId="4606E27C" w14:textId="77777777" w:rsidR="001F3E13" w:rsidRDefault="00F26BA9" w:rsidP="006D4FC4">
      <w:pPr>
        <w:jc w:val="center"/>
        <w:rPr>
          <w:rFonts w:ascii="Arial" w:hAnsi="Arial" w:cs="Arial"/>
          <w:b/>
          <w:bCs/>
        </w:rPr>
      </w:pPr>
      <w:r w:rsidRPr="00702E9E">
        <w:rPr>
          <w:rFonts w:ascii="Arial" w:hAnsi="Arial" w:cs="Arial"/>
          <w:b/>
          <w:bCs/>
        </w:rPr>
        <w:br w:type="column"/>
      </w:r>
    </w:p>
    <w:p w14:paraId="112B940E" w14:textId="77777777" w:rsidR="00F26BA9" w:rsidRPr="00C11A11" w:rsidRDefault="00F26BA9" w:rsidP="006D4FC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11A11">
        <w:rPr>
          <w:rFonts w:ascii="Arial" w:hAnsi="Arial" w:cs="Arial"/>
          <w:b/>
          <w:bCs/>
          <w:sz w:val="28"/>
          <w:szCs w:val="28"/>
        </w:rPr>
        <w:t>POOBLASTILO</w:t>
      </w:r>
      <w:r w:rsidR="006D4FC4" w:rsidRPr="00C11A11">
        <w:rPr>
          <w:rFonts w:ascii="Arial" w:hAnsi="Arial" w:cs="Arial"/>
          <w:b/>
          <w:bCs/>
          <w:sz w:val="28"/>
          <w:szCs w:val="28"/>
        </w:rPr>
        <w:t xml:space="preserve"> ZA PRIDOBITEV POTRDILA IZ KAZENSKE EVIDENCE PRAVNIH OSEB</w:t>
      </w:r>
    </w:p>
    <w:p w14:paraId="4FDBA1DF" w14:textId="77777777" w:rsidR="00923C18" w:rsidRPr="00702E9E" w:rsidRDefault="00923C18" w:rsidP="006D4FC4">
      <w:pPr>
        <w:rPr>
          <w:rFonts w:ascii="Arial" w:hAnsi="Arial" w:cs="Arial"/>
        </w:rPr>
      </w:pPr>
    </w:p>
    <w:p w14:paraId="37DDB81C" w14:textId="77777777" w:rsidR="00836663" w:rsidRPr="00702E9E" w:rsidRDefault="00836663" w:rsidP="006D4FC4">
      <w:pPr>
        <w:rPr>
          <w:rFonts w:ascii="Arial" w:hAnsi="Arial" w:cs="Arial"/>
        </w:rPr>
      </w:pPr>
    </w:p>
    <w:p w14:paraId="4FECEAAE" w14:textId="77777777" w:rsidR="008D33E1" w:rsidRPr="00702E9E" w:rsidRDefault="008D33E1" w:rsidP="006D4FC4">
      <w:pPr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709"/>
        <w:gridCol w:w="6956"/>
      </w:tblGrid>
      <w:tr w:rsidR="00836663" w:rsidRPr="00A44228" w14:paraId="7EE19A7F" w14:textId="77777777" w:rsidTr="00702E9E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ED40" w14:textId="77777777" w:rsidR="00836663" w:rsidRPr="00A44228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14:paraId="33606DB0" w14:textId="77777777" w:rsidTr="002B3DD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E9B5" w14:textId="77777777" w:rsidR="0053156F" w:rsidRPr="00967D3E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11A11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4D8A" w14:textId="77777777" w:rsidR="00C11A11" w:rsidRPr="00786B0B" w:rsidRDefault="00C11A11" w:rsidP="00C11A11">
            <w:pPr>
              <w:rPr>
                <w:rFonts w:ascii="Arial" w:hAnsi="Arial" w:cs="Arial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023A51C5" w14:textId="77777777" w:rsidR="00C11A11" w:rsidRPr="00786B0B" w:rsidRDefault="00C11A11" w:rsidP="00C11A11">
            <w:pPr>
              <w:rPr>
                <w:rFonts w:ascii="Arial" w:hAnsi="Arial" w:cs="Arial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14:paraId="125FB39B" w14:textId="77777777" w:rsidR="00C11A11" w:rsidRPr="00786B0B" w:rsidRDefault="00C11A11" w:rsidP="00C11A11">
            <w:pPr>
              <w:rPr>
                <w:rFonts w:ascii="Arial" w:hAnsi="Arial" w:cs="Arial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14:paraId="1AFB3D03" w14:textId="7C7A0E42" w:rsidR="0053156F" w:rsidRPr="00967D3E" w:rsidRDefault="00C11A11" w:rsidP="00C11A11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53156F" w:rsidRPr="00A44228" w14:paraId="239102F2" w14:textId="77777777" w:rsidTr="002B3DD0">
        <w:trPr>
          <w:trHeight w:val="31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CB5D" w14:textId="77777777" w:rsidR="0053156F" w:rsidRPr="00967D3E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11A11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5AC5" w14:textId="59456CD8" w:rsidR="0053156F" w:rsidRPr="00967D3E" w:rsidRDefault="00A043B5" w:rsidP="00764B2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C11A11"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1F5704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35D74" w:rsidRPr="00967D3E">
              <w:rPr>
                <w:rFonts w:ascii="Arial" w:hAnsi="Arial" w:cs="Arial"/>
                <w:color w:val="000000"/>
                <w:sz w:val="22"/>
                <w:szCs w:val="22"/>
              </w:rPr>
              <w:t>JN MZZ</w:t>
            </w:r>
          </w:p>
        </w:tc>
      </w:tr>
      <w:tr w:rsidR="0053156F" w:rsidRPr="00A44228" w14:paraId="19CB5B80" w14:textId="77777777" w:rsidTr="008847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CD6B" w14:textId="77777777" w:rsidR="0053156F" w:rsidRPr="00C11A11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C11A11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2AA2" w14:textId="61B67C71" w:rsidR="0053156F" w:rsidRPr="00967D3E" w:rsidRDefault="00C11A11" w:rsidP="009C331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1A11">
              <w:rPr>
                <w:rFonts w:ascii="Arial" w:hAnsi="Arial" w:cs="Arial"/>
                <w:sz w:val="22"/>
                <w:szCs w:val="22"/>
              </w:rPr>
              <w:t>Urejanje, evidentiranje in digitalizacija dokumentarnega in arhivskega gradiva Ministrstva za zunanje zadeve</w:t>
            </w:r>
          </w:p>
        </w:tc>
      </w:tr>
      <w:tr w:rsidR="00923C18" w:rsidRPr="00A44228" w14:paraId="7B090157" w14:textId="77777777" w:rsidTr="00702E9E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1FE64" w14:textId="77777777" w:rsidR="00923C18" w:rsidRPr="00967D3E" w:rsidRDefault="00923C18" w:rsidP="00073B7D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Podatki o pravni osebi</w:t>
            </w:r>
            <w:r w:rsidR="00994B35" w:rsidRPr="00967D3E">
              <w:rPr>
                <w:rFonts w:ascii="Arial" w:hAnsi="Arial" w:cs="Arial"/>
                <w:bCs/>
                <w:sz w:val="22"/>
                <w:szCs w:val="22"/>
              </w:rPr>
              <w:t xml:space="preserve"> – ponudniku </w:t>
            </w:r>
          </w:p>
        </w:tc>
      </w:tr>
      <w:tr w:rsidR="00923C18" w:rsidRPr="00A44228" w14:paraId="7A1537D9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5D98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54C7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14:paraId="5DEEE105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6CB5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0C62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14:paraId="74A482D7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595B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B80B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14:paraId="42C940EE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7441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CF16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14:paraId="08F96F15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BE4E" w14:textId="77777777" w:rsidR="00923C18" w:rsidRPr="00967D3E" w:rsidRDefault="00994B35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99FD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94B35" w:rsidRPr="00A44228" w14:paraId="3BBDBDAA" w14:textId="77777777" w:rsidTr="00C77B1D">
        <w:trPr>
          <w:trHeight w:val="52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28F5" w14:textId="77777777" w:rsidR="00994B35" w:rsidRPr="00967D3E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B1EE9" w14:textId="0762C18B" w:rsidR="00994B35" w:rsidRPr="00967D3E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 xml:space="preserve">Preverjanje izpolnjevanja pogojev v postopku oddaje </w:t>
            </w:r>
            <w:r w:rsidR="00A96C33" w:rsidRPr="00967D3E">
              <w:rPr>
                <w:rFonts w:ascii="Arial" w:hAnsi="Arial" w:cs="Arial"/>
                <w:bCs/>
                <w:sz w:val="22"/>
                <w:szCs w:val="22"/>
              </w:rPr>
              <w:t>zgoraj navedenega javnega naročila</w:t>
            </w:r>
            <w:r w:rsidR="00C77B1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7922079C" w14:textId="77777777" w:rsidR="00923C18" w:rsidRPr="00A44228" w:rsidRDefault="00923C18" w:rsidP="006D4FC4">
      <w:pPr>
        <w:rPr>
          <w:rFonts w:ascii="Arial" w:hAnsi="Arial" w:cs="Arial"/>
          <w:sz w:val="22"/>
          <w:szCs w:val="22"/>
        </w:rPr>
      </w:pPr>
    </w:p>
    <w:p w14:paraId="298AD83F" w14:textId="77777777" w:rsidR="00836663" w:rsidRPr="00A44228" w:rsidRDefault="00836663" w:rsidP="006D4FC4">
      <w:pPr>
        <w:rPr>
          <w:rFonts w:ascii="Arial" w:hAnsi="Arial" w:cs="Arial"/>
          <w:sz w:val="22"/>
          <w:szCs w:val="22"/>
        </w:rPr>
      </w:pPr>
    </w:p>
    <w:p w14:paraId="4E96A401" w14:textId="77777777" w:rsidR="00994B35" w:rsidRPr="00A44228" w:rsidRDefault="00994B35" w:rsidP="000561D4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razpisa pridobi vse potrebne podatke oz. </w:t>
      </w:r>
      <w:r w:rsidR="00836663" w:rsidRPr="00A44228">
        <w:rPr>
          <w:rFonts w:ascii="Arial" w:hAnsi="Arial" w:cs="Arial"/>
          <w:sz w:val="22"/>
          <w:szCs w:val="22"/>
        </w:rPr>
        <w:t xml:space="preserve">potrdilo </w:t>
      </w:r>
      <w:r w:rsidRPr="00A44228">
        <w:rPr>
          <w:rFonts w:ascii="Arial" w:hAnsi="Arial" w:cs="Arial"/>
          <w:sz w:val="22"/>
          <w:szCs w:val="22"/>
        </w:rPr>
        <w:t>iz kazenske evidence</w:t>
      </w:r>
      <w:r w:rsidR="00F2624A" w:rsidRPr="00A44228">
        <w:rPr>
          <w:rFonts w:ascii="Arial" w:hAnsi="Arial" w:cs="Arial"/>
          <w:sz w:val="22"/>
          <w:szCs w:val="22"/>
        </w:rPr>
        <w:t xml:space="preserve"> pravnih oseb</w:t>
      </w:r>
      <w:r w:rsidRPr="00A44228">
        <w:rPr>
          <w:rFonts w:ascii="Arial" w:hAnsi="Arial" w:cs="Arial"/>
          <w:sz w:val="22"/>
          <w:szCs w:val="22"/>
        </w:rPr>
        <w:t xml:space="preserve"> Ministrstva za pravosodje</w:t>
      </w:r>
      <w:r w:rsidR="00836663" w:rsidRPr="00A44228">
        <w:rPr>
          <w:rFonts w:ascii="Arial" w:hAnsi="Arial" w:cs="Arial"/>
          <w:sz w:val="22"/>
          <w:szCs w:val="22"/>
        </w:rPr>
        <w:t>.</w:t>
      </w:r>
    </w:p>
    <w:p w14:paraId="041EA045" w14:textId="77777777" w:rsidR="00994B35" w:rsidRPr="00A44228" w:rsidRDefault="00994B35" w:rsidP="006D4FC4">
      <w:pPr>
        <w:rPr>
          <w:rFonts w:ascii="Arial" w:hAnsi="Arial" w:cs="Arial"/>
          <w:sz w:val="22"/>
          <w:szCs w:val="22"/>
        </w:rPr>
      </w:pPr>
    </w:p>
    <w:p w14:paraId="25F72BBE" w14:textId="77777777"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14:paraId="39044E67" w14:textId="77777777" w:rsidR="009C331A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14:paraId="4853395E" w14:textId="77777777" w:rsidR="009C331A" w:rsidRDefault="009C331A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655E61A" w14:textId="0E69AEC7" w:rsidR="0059118E" w:rsidRPr="00967D3E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67D3E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  <w:r w:rsidR="00C77B1D">
        <w:rPr>
          <w:rFonts w:ascii="Arial" w:hAnsi="Arial" w:cs="Arial"/>
          <w:bCs/>
          <w:color w:val="000000"/>
          <w:sz w:val="22"/>
          <w:szCs w:val="22"/>
        </w:rPr>
        <w:t>_</w:t>
      </w:r>
    </w:p>
    <w:p w14:paraId="78693142" w14:textId="456D3053" w:rsidR="0059118E" w:rsidRPr="00967D3E" w:rsidRDefault="0059118E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="009C331A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>Ime in priimek:</w:t>
      </w:r>
      <w:r w:rsidR="00A45C27">
        <w:rPr>
          <w:rFonts w:ascii="Arial" w:hAnsi="Arial" w:cs="Arial"/>
          <w:bCs/>
          <w:color w:val="000000"/>
          <w:sz w:val="22"/>
          <w:szCs w:val="22"/>
        </w:rPr>
        <w:t xml:space="preserve"> ____________________</w:t>
      </w:r>
    </w:p>
    <w:p w14:paraId="7693AB8E" w14:textId="0F5140DD" w:rsidR="0059118E" w:rsidRPr="00967D3E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="009C331A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14:paraId="1A296D16" w14:textId="77777777" w:rsidR="0059118E" w:rsidRPr="00967D3E" w:rsidRDefault="0059118E" w:rsidP="006D4FC4">
      <w:pPr>
        <w:rPr>
          <w:rFonts w:ascii="Arial" w:hAnsi="Arial" w:cs="Arial"/>
          <w:sz w:val="22"/>
          <w:szCs w:val="22"/>
        </w:rPr>
      </w:pPr>
    </w:p>
    <w:p w14:paraId="424A9A44" w14:textId="77777777" w:rsidR="006D4FC4" w:rsidRPr="00967D3E" w:rsidRDefault="006D4FC4" w:rsidP="006D4FC4">
      <w:pPr>
        <w:rPr>
          <w:rFonts w:ascii="Arial" w:hAnsi="Arial" w:cs="Arial"/>
          <w:bCs/>
          <w:sz w:val="22"/>
          <w:szCs w:val="22"/>
        </w:rPr>
      </w:pPr>
    </w:p>
    <w:p w14:paraId="430D0229" w14:textId="77777777" w:rsidR="001F3E13" w:rsidRDefault="008D33E1" w:rsidP="006D4FC4">
      <w:pPr>
        <w:jc w:val="center"/>
        <w:rPr>
          <w:rFonts w:ascii="Arial" w:hAnsi="Arial" w:cs="Arial"/>
          <w:bCs/>
          <w:sz w:val="22"/>
          <w:szCs w:val="22"/>
        </w:rPr>
      </w:pPr>
      <w:r w:rsidRPr="00967D3E">
        <w:rPr>
          <w:rFonts w:ascii="Arial" w:hAnsi="Arial" w:cs="Arial"/>
          <w:bCs/>
          <w:sz w:val="22"/>
          <w:szCs w:val="22"/>
        </w:rPr>
        <w:br w:type="page"/>
      </w:r>
    </w:p>
    <w:p w14:paraId="6518C877" w14:textId="77777777" w:rsidR="006D4FC4" w:rsidRPr="00C11A11" w:rsidRDefault="006D4FC4" w:rsidP="006D4FC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11A11">
        <w:rPr>
          <w:rFonts w:ascii="Arial" w:hAnsi="Arial" w:cs="Arial"/>
          <w:b/>
          <w:bCs/>
          <w:sz w:val="28"/>
          <w:szCs w:val="28"/>
        </w:rPr>
        <w:lastRenderedPageBreak/>
        <w:t>POOBLASTILO ZA PRIDOBITEV POTRDILA IZ KAZENSKE EVIDENCE F</w:t>
      </w:r>
      <w:r w:rsidR="008D33E1" w:rsidRPr="00C11A11">
        <w:rPr>
          <w:rFonts w:ascii="Arial" w:hAnsi="Arial" w:cs="Arial"/>
          <w:b/>
          <w:bCs/>
          <w:sz w:val="28"/>
          <w:szCs w:val="28"/>
        </w:rPr>
        <w:t>IZIČNIH</w:t>
      </w:r>
      <w:r w:rsidRPr="00C11A11">
        <w:rPr>
          <w:rFonts w:ascii="Arial" w:hAnsi="Arial" w:cs="Arial"/>
          <w:b/>
          <w:bCs/>
          <w:sz w:val="28"/>
          <w:szCs w:val="28"/>
        </w:rPr>
        <w:t xml:space="preserve"> OSEB</w:t>
      </w:r>
    </w:p>
    <w:p w14:paraId="02CF7AD0" w14:textId="77777777" w:rsidR="008D33E1" w:rsidRPr="00702E9E" w:rsidRDefault="008D33E1" w:rsidP="008D33E1">
      <w:pPr>
        <w:rPr>
          <w:rFonts w:ascii="Arial" w:hAnsi="Arial" w:cs="Arial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414"/>
        <w:gridCol w:w="1146"/>
        <w:gridCol w:w="2403"/>
        <w:gridCol w:w="1140"/>
        <w:gridCol w:w="2409"/>
      </w:tblGrid>
      <w:tr w:rsidR="008D33E1" w:rsidRPr="00A44228" w14:paraId="678981DA" w14:textId="77777777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4185" w14:textId="77777777"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14:paraId="174A637F" w14:textId="77777777" w:rsidTr="002B3D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86C0" w14:textId="77777777" w:rsidR="0053156F" w:rsidRPr="00A44228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11A11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B2A4" w14:textId="77777777" w:rsidR="00C11A11" w:rsidRPr="00786B0B" w:rsidRDefault="00C11A11" w:rsidP="00C11A11">
            <w:pPr>
              <w:rPr>
                <w:rFonts w:ascii="Arial" w:hAnsi="Arial" w:cs="Arial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2F93E79D" w14:textId="77777777" w:rsidR="00C11A11" w:rsidRPr="00786B0B" w:rsidRDefault="00C11A11" w:rsidP="00C11A11">
            <w:pPr>
              <w:rPr>
                <w:rFonts w:ascii="Arial" w:hAnsi="Arial" w:cs="Arial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14:paraId="5829480E" w14:textId="77777777" w:rsidR="00C11A11" w:rsidRPr="00786B0B" w:rsidRDefault="00C11A11" w:rsidP="00C11A11">
            <w:pPr>
              <w:rPr>
                <w:rFonts w:ascii="Arial" w:hAnsi="Arial" w:cs="Arial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14:paraId="518931DA" w14:textId="42BE1425" w:rsidR="0053156F" w:rsidRPr="00967D3E" w:rsidRDefault="00C11A11" w:rsidP="00C11A11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53156F" w:rsidRPr="00A44228" w14:paraId="6497DD05" w14:textId="77777777" w:rsidTr="002B3DD0">
        <w:trPr>
          <w:trHeight w:val="31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B6D0" w14:textId="77777777" w:rsidR="0053156F" w:rsidRPr="00A44228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11A11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CFB77" w14:textId="42ECC4D3" w:rsidR="0053156F" w:rsidRPr="00967D3E" w:rsidRDefault="00A043B5" w:rsidP="00764B2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C11A11"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1F5704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35D74" w:rsidRPr="00967D3E">
              <w:rPr>
                <w:rFonts w:ascii="Arial" w:hAnsi="Arial" w:cs="Arial"/>
                <w:color w:val="000000"/>
                <w:sz w:val="22"/>
                <w:szCs w:val="22"/>
              </w:rPr>
              <w:t>JN MZZ</w:t>
            </w:r>
          </w:p>
        </w:tc>
      </w:tr>
      <w:tr w:rsidR="0053156F" w:rsidRPr="00A44228" w14:paraId="254C3F1D" w14:textId="77777777" w:rsidTr="008847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EC06" w14:textId="77777777" w:rsidR="0053156F" w:rsidRPr="00C11A11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C11A11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6889" w14:textId="5DD74462" w:rsidR="0053156F" w:rsidRPr="00967D3E" w:rsidRDefault="00C11A11" w:rsidP="009C331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1A11">
              <w:rPr>
                <w:rFonts w:ascii="Arial" w:hAnsi="Arial" w:cs="Arial"/>
                <w:sz w:val="22"/>
                <w:szCs w:val="22"/>
              </w:rPr>
              <w:t>Urejanje, evidentiranje in digitalizacija dokumentarnega in arhivskega gradiva Ministrstva za zunanje zadeve</w:t>
            </w:r>
          </w:p>
        </w:tc>
      </w:tr>
      <w:tr w:rsidR="008D33E1" w:rsidRPr="00A44228" w14:paraId="11B3DAB9" w14:textId="77777777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1260" w14:textId="77777777" w:rsidR="008D33E1" w:rsidRPr="00967D3E" w:rsidRDefault="008D33E1" w:rsidP="00073B7D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Podatki o fizični osebi – zakonitem zastopniku</w:t>
            </w:r>
          </w:p>
        </w:tc>
      </w:tr>
      <w:tr w:rsidR="008D33E1" w:rsidRPr="00A44228" w14:paraId="4BE88F18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AA9C6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Ime in priimek zakonitega zastopnika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DE1B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785A0F2B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6B07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EMŠO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4C72E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79FAF26E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4CE32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Datum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2B74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7C5989D6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5861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Kraj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42CC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0F34D620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9CF28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Občina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E11D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71E35424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5320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Država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FA19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1321C494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D8B9" w14:textId="77777777" w:rsidR="008D33E1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>taln</w:t>
            </w:r>
            <w:r w:rsidRPr="00967D3E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>/začasn</w:t>
            </w:r>
            <w:r w:rsidRPr="00967D3E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 xml:space="preserve"> bivališča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FD90" w14:textId="77777777" w:rsidR="008D33E1" w:rsidRPr="00967D3E" w:rsidRDefault="00A96C33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>lica</w:t>
            </w:r>
            <w:r w:rsidRPr="00967D3E">
              <w:rPr>
                <w:rFonts w:ascii="Arial" w:hAnsi="Arial" w:cs="Arial"/>
                <w:bCs/>
                <w:sz w:val="22"/>
                <w:szCs w:val="22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3450" w14:textId="77777777" w:rsidR="008D33E1" w:rsidRPr="00967D3E" w:rsidRDefault="008D33E1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A0FB" w14:textId="77777777" w:rsidR="008D33E1" w:rsidRPr="00967D3E" w:rsidRDefault="00A96C33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6E56" w14:textId="77777777" w:rsidR="008D33E1" w:rsidRPr="00967D3E" w:rsidRDefault="008D33E1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0791E932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3038" w14:textId="77777777" w:rsidR="008D33E1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Državljanstvo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8EA3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96C33" w:rsidRPr="00A44228" w14:paraId="618E3DB8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DED0" w14:textId="77777777" w:rsidR="00A96C33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Dekliški priimek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F7527" w14:textId="77777777" w:rsidR="00A96C33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2CA16B6B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B30E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F98E" w14:textId="23234522" w:rsidR="008D33E1" w:rsidRPr="00967D3E" w:rsidRDefault="008D33E1" w:rsidP="00C11A11">
            <w:pPr>
              <w:pStyle w:val="TableContents"/>
              <w:spacing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Preverjanje izpolnjevanja pogojev v postopku oddaje</w:t>
            </w:r>
            <w:r w:rsidR="00A96C33" w:rsidRPr="00967D3E">
              <w:rPr>
                <w:rFonts w:ascii="Arial" w:hAnsi="Arial" w:cs="Arial"/>
                <w:bCs/>
                <w:sz w:val="22"/>
                <w:szCs w:val="22"/>
              </w:rPr>
              <w:t xml:space="preserve"> zgoraj navedenega javnega naročila</w:t>
            </w:r>
            <w:r w:rsidR="00C77B1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47A2AF81" w14:textId="77777777" w:rsidR="008D33E1" w:rsidRPr="00A44228" w:rsidRDefault="008D33E1" w:rsidP="008D33E1">
      <w:pPr>
        <w:rPr>
          <w:rFonts w:ascii="Arial" w:hAnsi="Arial" w:cs="Arial"/>
          <w:sz w:val="22"/>
          <w:szCs w:val="22"/>
        </w:rPr>
      </w:pPr>
    </w:p>
    <w:p w14:paraId="4733B437" w14:textId="77777777" w:rsidR="001F3E13" w:rsidRDefault="008D33E1" w:rsidP="001F3E13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Spodaj podpisani pooblastitelj, pooblaščam naročnika, da za potrebe izvedbe predmetnega javnega razpisa pridobi vse potrebne podatke oz. potrdilo iz kazenske evidence fizičnih oseb Ministrstva za pravosodje.</w:t>
      </w:r>
    </w:p>
    <w:p w14:paraId="45F6E858" w14:textId="77777777" w:rsidR="00C11A11" w:rsidRDefault="00C11A11" w:rsidP="001F3E13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25957F58" w14:textId="77777777" w:rsidR="00A44228" w:rsidRDefault="008D33E1" w:rsidP="001F3E13">
      <w:pPr>
        <w:spacing w:after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</w:p>
    <w:p w14:paraId="734312E1" w14:textId="77777777"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14:paraId="6F383F9E" w14:textId="20E3AD94" w:rsidR="008D33E1" w:rsidRPr="00A44228" w:rsidRDefault="008D33E1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C331A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>Ime in priimek:</w:t>
      </w:r>
      <w:r w:rsidR="00A45C27">
        <w:rPr>
          <w:rFonts w:ascii="Arial" w:hAnsi="Arial" w:cs="Arial"/>
          <w:bCs/>
          <w:color w:val="000000"/>
          <w:sz w:val="22"/>
          <w:szCs w:val="22"/>
        </w:rPr>
        <w:t xml:space="preserve"> _____________________</w:t>
      </w:r>
    </w:p>
    <w:p w14:paraId="5BED703B" w14:textId="4824B8F3"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C331A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>Podpis in žig:</w:t>
      </w:r>
    </w:p>
    <w:p w14:paraId="3EF76D90" w14:textId="77777777" w:rsidR="002E4846" w:rsidRPr="00A44228" w:rsidRDefault="002E4846" w:rsidP="002E4846">
      <w:pPr>
        <w:keepNext/>
        <w:keepLines/>
        <w:jc w:val="both"/>
        <w:rPr>
          <w:rFonts w:ascii="Arial" w:hAnsi="Arial" w:cs="Arial"/>
          <w:b/>
          <w:color w:val="000000"/>
          <w:sz w:val="22"/>
          <w:szCs w:val="22"/>
        </w:rPr>
      </w:pPr>
    </w:p>
    <w:sectPr w:rsidR="002E4846" w:rsidRPr="00A4422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74778" w14:textId="77777777" w:rsidR="00910ED4" w:rsidRDefault="00910ED4" w:rsidP="002E4846">
      <w:r>
        <w:separator/>
      </w:r>
    </w:p>
  </w:endnote>
  <w:endnote w:type="continuationSeparator" w:id="0">
    <w:p w14:paraId="4A4A8989" w14:textId="77777777" w:rsidR="00910ED4" w:rsidRDefault="00910ED4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D2749" w14:paraId="14410304" w14:textId="77777777" w:rsidTr="000034B7">
      <w:tc>
        <w:tcPr>
          <w:tcW w:w="9639" w:type="dxa"/>
          <w:tcBorders>
            <w:top w:val="single" w:sz="4" w:space="0" w:color="auto"/>
          </w:tcBorders>
        </w:tcPr>
        <w:p w14:paraId="03FCCC94" w14:textId="77777777" w:rsidR="006D2749" w:rsidRPr="00702E9E" w:rsidRDefault="006D2749" w:rsidP="00702E9E">
          <w:pPr>
            <w:pStyle w:val="Noga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C11A11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C11A11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6D2749" w:rsidRPr="00E4674E" w:rsidRDefault="006D2749" w:rsidP="002E484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2F6E5" w14:textId="77777777" w:rsidR="00910ED4" w:rsidRDefault="00910ED4" w:rsidP="002E4846">
      <w:r>
        <w:separator/>
      </w:r>
    </w:p>
  </w:footnote>
  <w:footnote w:type="continuationSeparator" w:id="0">
    <w:p w14:paraId="66963338" w14:textId="77777777" w:rsidR="00910ED4" w:rsidRDefault="00910ED4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B61D2" w14:textId="77777777" w:rsidR="006D2749" w:rsidRPr="004B0C96" w:rsidRDefault="006D2749">
    <w:pPr>
      <w:pStyle w:val="Glava"/>
      <w:rPr>
        <w:rFonts w:ascii="Arial" w:hAnsi="Arial" w:cs="Arial"/>
        <w:sz w:val="16"/>
        <w:szCs w:val="16"/>
        <w:u w:val="single"/>
      </w:rPr>
    </w:pPr>
    <w:r w:rsidRPr="004B0C96">
      <w:rPr>
        <w:rFonts w:ascii="Arial" w:hAnsi="Arial" w:cs="Arial"/>
        <w:sz w:val="16"/>
        <w:szCs w:val="16"/>
        <w:u w:val="single"/>
      </w:rPr>
      <w:t>Obrazec P-10</w:t>
    </w:r>
    <w:r w:rsidRPr="004B0C96">
      <w:rPr>
        <w:rFonts w:ascii="Arial" w:hAnsi="Arial" w:cs="Arial"/>
        <w:sz w:val="16"/>
        <w:szCs w:val="16"/>
        <w:u w:val="single"/>
      </w:rPr>
      <w:tab/>
    </w:r>
    <w:r w:rsidRPr="004B0C96">
      <w:rPr>
        <w:rFonts w:ascii="Arial" w:hAnsi="Arial" w:cs="Arial"/>
        <w:sz w:val="16"/>
        <w:szCs w:val="16"/>
        <w:u w:val="single"/>
      </w:rPr>
      <w:tab/>
      <w:t>Pooblastilo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99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561D4"/>
    <w:rsid w:val="00073B7D"/>
    <w:rsid w:val="000A387B"/>
    <w:rsid w:val="000D5418"/>
    <w:rsid w:val="000F54DF"/>
    <w:rsid w:val="001050B3"/>
    <w:rsid w:val="001202CF"/>
    <w:rsid w:val="00130DA6"/>
    <w:rsid w:val="001443B9"/>
    <w:rsid w:val="0016547D"/>
    <w:rsid w:val="00166341"/>
    <w:rsid w:val="001729DD"/>
    <w:rsid w:val="001E1ED4"/>
    <w:rsid w:val="001E675F"/>
    <w:rsid w:val="001F0E90"/>
    <w:rsid w:val="001F3E13"/>
    <w:rsid w:val="001F5704"/>
    <w:rsid w:val="001F6BB4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7CCC"/>
    <w:rsid w:val="00385A94"/>
    <w:rsid w:val="003C2EE8"/>
    <w:rsid w:val="003C7A7D"/>
    <w:rsid w:val="004046B3"/>
    <w:rsid w:val="00417B3F"/>
    <w:rsid w:val="004459DA"/>
    <w:rsid w:val="00450149"/>
    <w:rsid w:val="00486BD4"/>
    <w:rsid w:val="00493163"/>
    <w:rsid w:val="00495567"/>
    <w:rsid w:val="004B0C96"/>
    <w:rsid w:val="004B546F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634D4E"/>
    <w:rsid w:val="00680BB8"/>
    <w:rsid w:val="00685894"/>
    <w:rsid w:val="006937B4"/>
    <w:rsid w:val="006A47E8"/>
    <w:rsid w:val="006B1134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D714D"/>
    <w:rsid w:val="007E63CC"/>
    <w:rsid w:val="008124A5"/>
    <w:rsid w:val="00836663"/>
    <w:rsid w:val="00854783"/>
    <w:rsid w:val="0086566A"/>
    <w:rsid w:val="00882F24"/>
    <w:rsid w:val="00884744"/>
    <w:rsid w:val="008944CE"/>
    <w:rsid w:val="008A24DC"/>
    <w:rsid w:val="008B78DF"/>
    <w:rsid w:val="008C0A74"/>
    <w:rsid w:val="008D33E1"/>
    <w:rsid w:val="00910AB0"/>
    <w:rsid w:val="00910ED4"/>
    <w:rsid w:val="00923C18"/>
    <w:rsid w:val="00967D3E"/>
    <w:rsid w:val="00972A5F"/>
    <w:rsid w:val="00974D5D"/>
    <w:rsid w:val="00994B35"/>
    <w:rsid w:val="009B5B0C"/>
    <w:rsid w:val="009C331A"/>
    <w:rsid w:val="009D4A0E"/>
    <w:rsid w:val="00A043B5"/>
    <w:rsid w:val="00A0697F"/>
    <w:rsid w:val="00A16B92"/>
    <w:rsid w:val="00A44228"/>
    <w:rsid w:val="00A45C27"/>
    <w:rsid w:val="00A5568E"/>
    <w:rsid w:val="00A627CC"/>
    <w:rsid w:val="00A70CBF"/>
    <w:rsid w:val="00A96C33"/>
    <w:rsid w:val="00AC296A"/>
    <w:rsid w:val="00B00479"/>
    <w:rsid w:val="00B12FF7"/>
    <w:rsid w:val="00B422D7"/>
    <w:rsid w:val="00B454CE"/>
    <w:rsid w:val="00B70117"/>
    <w:rsid w:val="00B70432"/>
    <w:rsid w:val="00BA3996"/>
    <w:rsid w:val="00BB3FFF"/>
    <w:rsid w:val="00BE3FA0"/>
    <w:rsid w:val="00C04683"/>
    <w:rsid w:val="00C11A11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D2426D"/>
    <w:rsid w:val="00D41F4A"/>
    <w:rsid w:val="00D424A3"/>
    <w:rsid w:val="00D52EC0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9B2"/>
    <w:rsid w:val="00F06C31"/>
    <w:rsid w:val="00F23652"/>
    <w:rsid w:val="00F2624A"/>
    <w:rsid w:val="00F26BA9"/>
    <w:rsid w:val="00F34B7E"/>
    <w:rsid w:val="00F50AC6"/>
    <w:rsid w:val="00F94E5E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7C660F32"/>
  <w15:docId w15:val="{B17031E1-9248-4B2B-AD8B-3346CA3B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Sprotnaopomba-sklic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Telobesedila">
    <w:name w:val="Body Text"/>
    <w:basedOn w:val="Navaden"/>
    <w:pPr>
      <w:spacing w:after="120"/>
    </w:p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cs="Tahoma"/>
      <w:sz w:val="24"/>
      <w:szCs w:val="28"/>
    </w:rPr>
  </w:style>
  <w:style w:type="paragraph" w:styleId="Seznam">
    <w:name w:val="List"/>
    <w:basedOn w:val="Telobesedila"/>
    <w:rPr>
      <w:rFonts w:cs="Tahoma"/>
      <w:sz w:val="24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Sprotnaopomba-besedilo">
    <w:name w:val="footnote text"/>
    <w:basedOn w:val="Navaden"/>
    <w:semiHidden/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avaden"/>
    <w:pPr>
      <w:keepNext/>
      <w:keepLines/>
      <w:spacing w:after="120"/>
      <w:jc w:val="both"/>
    </w:pPr>
  </w:style>
  <w:style w:type="paragraph" w:customStyle="1" w:styleId="Tabela">
    <w:name w:val="Tabela"/>
    <w:basedOn w:val="Navaden"/>
    <w:pPr>
      <w:autoSpaceDE w:val="0"/>
    </w:pPr>
  </w:style>
  <w:style w:type="paragraph" w:customStyle="1" w:styleId="BodyText1">
    <w:name w:val="Body Text1"/>
    <w:basedOn w:val="Navaden"/>
    <w:pPr>
      <w:autoSpaceDE w:val="0"/>
      <w:jc w:val="both"/>
    </w:pPr>
    <w:rPr>
      <w:sz w:val="22"/>
    </w:rPr>
  </w:style>
  <w:style w:type="paragraph" w:styleId="Glava">
    <w:name w:val="header"/>
    <w:basedOn w:val="Navaden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link w:val="NogaZnak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avaden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elamrea">
    <w:name w:val="Table Grid"/>
    <w:basedOn w:val="Navadnatabela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Kazalovsebine1"/>
    <w:next w:val="Podnaslov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Kazalovsebine1">
    <w:name w:val="toc 1"/>
    <w:basedOn w:val="Navaden"/>
    <w:next w:val="Navaden"/>
    <w:autoRedefine/>
    <w:semiHidden/>
    <w:rsid w:val="00634D4E"/>
  </w:style>
  <w:style w:type="paragraph" w:styleId="Podnaslov">
    <w:name w:val="Subtitle"/>
    <w:basedOn w:val="Navaden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avaden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avaden"/>
    <w:next w:val="Navaden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esedilooblaka">
    <w:name w:val="Balloon Text"/>
    <w:basedOn w:val="Navaden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7</cp:revision>
  <cp:lastPrinted>2017-10-09T07:27:00Z</cp:lastPrinted>
  <dcterms:created xsi:type="dcterms:W3CDTF">2020-10-29T08:30:00Z</dcterms:created>
  <dcterms:modified xsi:type="dcterms:W3CDTF">2020-12-11T08:29:00Z</dcterms:modified>
</cp:coreProperties>
</file>